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4036"/>
        <w:gridCol w:w="3734"/>
      </w:tblGrid>
      <w:tr w:rsidR="00534078" w:rsidRPr="002A2ADA" w14:paraId="1B660F0B" w14:textId="77777777" w:rsidTr="00534078">
        <w:trPr>
          <w:trHeight w:val="203"/>
        </w:trPr>
        <w:tc>
          <w:tcPr>
            <w:tcW w:w="1194" w:type="dxa"/>
            <w:hideMark/>
          </w:tcPr>
          <w:p w14:paraId="2973FD73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2A2ADA">
              <w:rPr>
                <w:rFonts w:ascii="Arial" w:hAnsi="Arial" w:cs="Arial"/>
                <w:b/>
                <w:lang w:val="sl-SI"/>
              </w:rPr>
              <w:t>Ponudnik: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EE73D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2A2ADA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A2ADA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2A2ADA">
              <w:rPr>
                <w:rFonts w:ascii="Arial" w:hAnsi="Arial" w:cs="Arial"/>
                <w:b/>
                <w:lang w:val="sl-SI"/>
              </w:rPr>
            </w:r>
            <w:r w:rsidRPr="002A2ADA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9ED6B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355BE56D" w14:textId="77777777" w:rsidR="00E23E1F" w:rsidRPr="002A2ADA" w:rsidRDefault="00E23E1F" w:rsidP="00E23E1F">
      <w:pPr>
        <w:rPr>
          <w:rFonts w:ascii="Arial" w:hAnsi="Arial" w:cs="Arial"/>
          <w:i/>
          <w:lang w:val="sl-SI"/>
        </w:rPr>
      </w:pPr>
    </w:p>
    <w:p w14:paraId="217D4491" w14:textId="77777777" w:rsidR="00E23E1F" w:rsidRPr="002A2ADA" w:rsidRDefault="00E23E1F" w:rsidP="00E23E1F">
      <w:pPr>
        <w:rPr>
          <w:rFonts w:ascii="Arial" w:hAnsi="Arial" w:cs="Arial"/>
          <w:lang w:val="sl-SI"/>
        </w:rPr>
      </w:pPr>
    </w:p>
    <w:p w14:paraId="5DBC2A78" w14:textId="7825C161" w:rsidR="00530F31" w:rsidRPr="002A2ADA" w:rsidRDefault="00E23E1F" w:rsidP="00530F31">
      <w:pPr>
        <w:spacing w:line="260" w:lineRule="exact"/>
        <w:rPr>
          <w:rFonts w:ascii="Arial" w:hAnsi="Arial" w:cs="Arial"/>
          <w:b/>
          <w:bCs/>
          <w:lang w:val="sl-SI"/>
        </w:rPr>
      </w:pPr>
      <w:r w:rsidRPr="002A2ADA">
        <w:rPr>
          <w:rFonts w:ascii="Arial" w:hAnsi="Arial" w:cs="Arial"/>
          <w:b/>
          <w:bCs/>
          <w:lang w:val="sl-SI"/>
        </w:rPr>
        <w:t xml:space="preserve">Predmet naročila: </w:t>
      </w:r>
      <w:r w:rsidR="00172B3A" w:rsidRPr="00172B3A">
        <w:rPr>
          <w:rFonts w:ascii="Arial" w:hAnsi="Arial" w:cs="Arial"/>
          <w:b/>
          <w:bCs/>
          <w:lang w:val="sl-SI"/>
        </w:rPr>
        <w:t>nadgradnja informacijskega sistema za delo notarjev – izvedba 2. faze nadgradnje</w:t>
      </w:r>
      <w:r w:rsidR="00530F31" w:rsidRPr="002A2ADA">
        <w:rPr>
          <w:rFonts w:ascii="Arial" w:hAnsi="Arial" w:cs="Arial"/>
          <w:b/>
          <w:bCs/>
          <w:lang w:val="sl-SI"/>
        </w:rPr>
        <w:t xml:space="preserve">, </w:t>
      </w:r>
      <w:r w:rsidR="00530F31" w:rsidRPr="002A2ADA">
        <w:rPr>
          <w:rFonts w:ascii="Arial" w:hAnsi="Arial" w:cs="Arial"/>
          <w:bCs/>
          <w:lang w:val="sl-SI"/>
        </w:rPr>
        <w:t>naročnikova oznaka naročila 4300-1</w:t>
      </w:r>
      <w:r w:rsidR="00172B3A">
        <w:rPr>
          <w:rFonts w:ascii="Arial" w:hAnsi="Arial" w:cs="Arial"/>
          <w:bCs/>
          <w:lang w:val="sl-SI"/>
        </w:rPr>
        <w:t>8/</w:t>
      </w:r>
      <w:r w:rsidR="00530F31" w:rsidRPr="002A2ADA">
        <w:rPr>
          <w:rFonts w:ascii="Arial" w:hAnsi="Arial" w:cs="Arial"/>
          <w:bCs/>
          <w:lang w:val="sl-SI"/>
        </w:rPr>
        <w:t>2020.</w:t>
      </w:r>
    </w:p>
    <w:p w14:paraId="6263125B" w14:textId="77777777" w:rsidR="00E23E1F" w:rsidRPr="002A2ADA" w:rsidRDefault="00E23E1F" w:rsidP="00E23E1F">
      <w:pPr>
        <w:jc w:val="center"/>
        <w:rPr>
          <w:rFonts w:ascii="Arial" w:hAnsi="Arial" w:cs="Arial"/>
          <w:b/>
          <w:sz w:val="24"/>
          <w:lang w:val="sl-SI"/>
        </w:rPr>
      </w:pPr>
    </w:p>
    <w:p w14:paraId="0DC424DF" w14:textId="77777777" w:rsidR="00D72B20" w:rsidRPr="002A2ADA" w:rsidRDefault="00D72B20" w:rsidP="00D72B20">
      <w:pPr>
        <w:jc w:val="center"/>
        <w:rPr>
          <w:rFonts w:ascii="Arial" w:hAnsi="Arial" w:cs="Arial"/>
          <w:b/>
          <w:lang w:val="sl-SI" w:eastAsia="sl-SI"/>
        </w:rPr>
      </w:pPr>
      <w:r w:rsidRPr="002A2ADA">
        <w:rPr>
          <w:rFonts w:ascii="Arial" w:hAnsi="Arial" w:cs="Arial"/>
          <w:b/>
          <w:lang w:val="sl-SI"/>
        </w:rPr>
        <w:t>KAD</w:t>
      </w:r>
      <w:r w:rsidR="00E3306D">
        <w:rPr>
          <w:rFonts w:ascii="Arial" w:hAnsi="Arial" w:cs="Arial"/>
          <w:b/>
          <w:lang w:val="sl-SI"/>
        </w:rPr>
        <w:t>ER</w:t>
      </w:r>
    </w:p>
    <w:p w14:paraId="38C7437F" w14:textId="77777777" w:rsidR="00D72B20" w:rsidRPr="002A2ADA" w:rsidRDefault="00D72B20" w:rsidP="00D72B20">
      <w:pPr>
        <w:rPr>
          <w:rFonts w:ascii="Arial" w:hAnsi="Arial" w:cs="Arial"/>
          <w:lang w:val="sl-SI"/>
        </w:rPr>
      </w:pPr>
    </w:p>
    <w:p w14:paraId="4F7539B9" w14:textId="77777777" w:rsidR="00D72B20" w:rsidRPr="002A2ADA" w:rsidRDefault="004A7F99" w:rsidP="00D72B20">
      <w:pPr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Za izvajanje predmetnega javnega naročila prijavljamo naslednji kader s spodaj navedenimi referencami</w:t>
      </w:r>
      <w:r w:rsidR="00D72B20" w:rsidRPr="002A2ADA">
        <w:rPr>
          <w:rFonts w:ascii="Arial" w:hAnsi="Arial" w:cs="Arial"/>
          <w:lang w:val="sl-SI"/>
        </w:rPr>
        <w:t>:</w:t>
      </w:r>
    </w:p>
    <w:p w14:paraId="5F345F33" w14:textId="77777777" w:rsidR="00BA7AB1" w:rsidRDefault="00BA7AB1" w:rsidP="00D72B20">
      <w:pPr>
        <w:rPr>
          <w:rFonts w:ascii="Arial" w:hAnsi="Arial" w:cs="Arial"/>
          <w:highlight w:val="yellow"/>
          <w:lang w:val="sl-SI"/>
        </w:rPr>
      </w:pPr>
    </w:p>
    <w:p w14:paraId="1901C928" w14:textId="77777777" w:rsidR="002F5780" w:rsidRPr="00451F3A" w:rsidRDefault="002F5780">
      <w:pPr>
        <w:rPr>
          <w:highlight w:val="yellow"/>
          <w:lang w:val="sl-SI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715"/>
        <w:gridCol w:w="4898"/>
      </w:tblGrid>
      <w:tr w:rsidR="0088664C" w:rsidRPr="00172B3A" w14:paraId="34BC9CC9" w14:textId="77777777" w:rsidTr="006F6229">
        <w:tc>
          <w:tcPr>
            <w:tcW w:w="567" w:type="dxa"/>
            <w:vMerge w:val="restart"/>
            <w:shd w:val="clear" w:color="auto" w:fill="F2F2F2"/>
          </w:tcPr>
          <w:p w14:paraId="6A3E0C37" w14:textId="77777777" w:rsidR="0088664C" w:rsidRPr="00815CBC" w:rsidRDefault="0088664C" w:rsidP="0092722C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9678C78" w14:textId="77777777" w:rsidR="0088664C" w:rsidRPr="00815CBC" w:rsidRDefault="0088664C" w:rsidP="0092722C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898" w:type="dxa"/>
            <w:shd w:val="clear" w:color="auto" w:fill="auto"/>
          </w:tcPr>
          <w:p w14:paraId="4484C66A" w14:textId="77777777" w:rsidR="0088664C" w:rsidRPr="00815CBC" w:rsidRDefault="0088664C" w:rsidP="00426387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815CBC">
              <w:rPr>
                <w:rFonts w:ascii="Arial" w:hAnsi="Arial" w:cs="Arial"/>
                <w:b/>
                <w:bCs/>
                <w:lang w:val="sl-SI"/>
              </w:rPr>
              <w:t>VODJA PROJEKTA</w:t>
            </w:r>
          </w:p>
        </w:tc>
      </w:tr>
      <w:tr w:rsidR="0088664C" w:rsidRPr="00172B3A" w14:paraId="36CCEA92" w14:textId="77777777" w:rsidTr="006F6229">
        <w:tc>
          <w:tcPr>
            <w:tcW w:w="567" w:type="dxa"/>
            <w:vMerge/>
            <w:shd w:val="clear" w:color="auto" w:fill="F2F2F2"/>
          </w:tcPr>
          <w:p w14:paraId="42D7A169" w14:textId="77777777" w:rsidR="0088664C" w:rsidRPr="00815CBC" w:rsidRDefault="0088664C" w:rsidP="008D7731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558238A" w14:textId="77777777" w:rsidR="0088664C" w:rsidRPr="00815CBC" w:rsidRDefault="0088664C" w:rsidP="008D7731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898" w:type="dxa"/>
            <w:shd w:val="clear" w:color="auto" w:fill="auto"/>
          </w:tcPr>
          <w:p w14:paraId="015862A4" w14:textId="77777777" w:rsidR="0088664C" w:rsidRPr="00815CBC" w:rsidRDefault="0088664C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88664C" w:rsidRPr="00695A77" w14:paraId="44DAF8F7" w14:textId="77777777" w:rsidTr="006F6229">
        <w:tc>
          <w:tcPr>
            <w:tcW w:w="567" w:type="dxa"/>
            <w:vMerge/>
            <w:shd w:val="clear" w:color="auto" w:fill="F2F2F2"/>
          </w:tcPr>
          <w:p w14:paraId="6E4FB755" w14:textId="77777777" w:rsidR="0088664C" w:rsidRPr="00815CBC" w:rsidRDefault="0088664C" w:rsidP="008D7731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3392A73" w14:textId="77777777" w:rsidR="0088664C" w:rsidRPr="00815CBC" w:rsidRDefault="0088664C" w:rsidP="008D7731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898" w:type="dxa"/>
            <w:shd w:val="clear" w:color="auto" w:fill="auto"/>
          </w:tcPr>
          <w:p w14:paraId="431E26EA" w14:textId="77777777" w:rsidR="0088664C" w:rsidRPr="00815CBC" w:rsidRDefault="0088664C" w:rsidP="008D7731">
            <w:pPr>
              <w:spacing w:before="120"/>
              <w:rPr>
                <w:rFonts w:cs="Arial"/>
                <w:lang w:val="sl-SI" w:eastAsia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Pogodba o zaposlitvi</w:t>
            </w:r>
          </w:p>
          <w:p w14:paraId="76C7AE22" w14:textId="77777777" w:rsidR="0088664C" w:rsidRPr="00815CBC" w:rsidRDefault="0088664C" w:rsidP="008D7731">
            <w:pPr>
              <w:spacing w:before="120"/>
              <w:rPr>
                <w:rFonts w:cs="Arial"/>
                <w:lang w:val="sl-SI" w:eastAsia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65703800" w14:textId="77777777" w:rsidR="0088664C" w:rsidRPr="00815CBC" w:rsidRDefault="0088664C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Avtorska pogodba</w:t>
            </w:r>
          </w:p>
          <w:p w14:paraId="1D213656" w14:textId="77777777" w:rsidR="0088664C" w:rsidRPr="00815CBC" w:rsidRDefault="0088664C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815CB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815CB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1E2E4F05" w14:textId="77777777" w:rsidR="0088664C" w:rsidRPr="00815CBC" w:rsidRDefault="0088664C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lang w:val="sl-SI"/>
              </w:rPr>
              <w:t xml:space="preserve"> Drugo: _______________</w:t>
            </w:r>
          </w:p>
          <w:p w14:paraId="719A3B1F" w14:textId="77777777" w:rsidR="00064B46" w:rsidRPr="00815CBC" w:rsidRDefault="00064B46" w:rsidP="008D7731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88664C" w:rsidRPr="00172B3A" w14:paraId="2A92755B" w14:textId="77777777" w:rsidTr="002F5780">
        <w:tc>
          <w:tcPr>
            <w:tcW w:w="567" w:type="dxa"/>
            <w:vMerge/>
            <w:tcBorders>
              <w:top w:val="single" w:sz="4" w:space="0" w:color="auto"/>
            </w:tcBorders>
            <w:shd w:val="clear" w:color="auto" w:fill="F2F2F2"/>
          </w:tcPr>
          <w:p w14:paraId="3A4B767D" w14:textId="77777777" w:rsidR="0088664C" w:rsidRPr="00815CBC" w:rsidRDefault="0088664C" w:rsidP="008D7731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861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7C0D7019" w14:textId="54CFF11D" w:rsidR="0088664C" w:rsidRPr="00815CBC" w:rsidRDefault="0088664C" w:rsidP="008D7731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815CBC">
              <w:rPr>
                <w:rFonts w:ascii="Arial" w:hAnsi="Arial" w:cs="Arial"/>
                <w:b/>
                <w:bCs/>
                <w:lang w:val="sl-SI" w:eastAsia="sl-SI"/>
              </w:rPr>
              <w:t>REFERENCE – ZA MERILO</w:t>
            </w:r>
            <w:r w:rsidRPr="00815CBC">
              <w:rPr>
                <w:rStyle w:val="Sprotnaopomba-sklic"/>
                <w:rFonts w:ascii="Arial" w:hAnsi="Arial" w:cs="Arial"/>
                <w:b/>
                <w:bCs/>
                <w:lang w:val="sl-SI" w:eastAsia="sl-SI"/>
              </w:rPr>
              <w:footnoteReference w:id="1"/>
            </w:r>
            <w:r w:rsidRPr="00815CBC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2D3459" w:rsidRPr="00172B3A" w14:paraId="3D0902E3" w14:textId="77777777" w:rsidTr="006F6229">
        <w:tc>
          <w:tcPr>
            <w:tcW w:w="567" w:type="dxa"/>
            <w:vMerge w:val="restart"/>
            <w:shd w:val="clear" w:color="auto" w:fill="F2F2F2"/>
          </w:tcPr>
          <w:p w14:paraId="4FACEAB7" w14:textId="77777777" w:rsidR="002D3459" w:rsidRPr="00815CBC" w:rsidRDefault="002D3459" w:rsidP="008D7731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15CBC">
              <w:rPr>
                <w:rFonts w:ascii="Arial" w:hAnsi="Arial" w:cs="Arial"/>
                <w:b/>
                <w:bCs/>
                <w:i/>
                <w:lang w:val="sl-SI"/>
              </w:rPr>
              <w:t>1.</w:t>
            </w:r>
          </w:p>
        </w:tc>
        <w:tc>
          <w:tcPr>
            <w:tcW w:w="3715" w:type="dxa"/>
            <w:shd w:val="clear" w:color="auto" w:fill="F2F2F2"/>
            <w:vAlign w:val="center"/>
          </w:tcPr>
          <w:p w14:paraId="37B55356" w14:textId="77777777" w:rsidR="002D3459" w:rsidRPr="00815CBC" w:rsidRDefault="002D3459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424AD073" w14:textId="77777777" w:rsidR="002D3459" w:rsidRPr="00815CBC" w:rsidRDefault="002D3459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4B2BAD2F" w14:textId="77777777" w:rsidR="002D3459" w:rsidRPr="00815CBC" w:rsidRDefault="002D3459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shd w:val="clear" w:color="auto" w:fill="auto"/>
          </w:tcPr>
          <w:p w14:paraId="659FC302" w14:textId="77777777" w:rsidR="002D3459" w:rsidRPr="00815CBC" w:rsidRDefault="002D3459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B006D" w:rsidRPr="00172B3A" w14:paraId="7BEC6459" w14:textId="77777777" w:rsidTr="006F6229">
        <w:tc>
          <w:tcPr>
            <w:tcW w:w="567" w:type="dxa"/>
            <w:vMerge/>
            <w:shd w:val="clear" w:color="auto" w:fill="F2F2F2"/>
          </w:tcPr>
          <w:p w14:paraId="1DC08C2B" w14:textId="77777777" w:rsidR="00EB006D" w:rsidRPr="00815CBC" w:rsidRDefault="00EB006D" w:rsidP="00EB006D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ECE0EF4" w14:textId="77777777" w:rsidR="00EB006D" w:rsidRPr="00815CBC" w:rsidRDefault="00EB006D" w:rsidP="00EB006D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shd w:val="clear" w:color="auto" w:fill="auto"/>
          </w:tcPr>
          <w:p w14:paraId="4220B5D4" w14:textId="77777777" w:rsidR="00EB006D" w:rsidRPr="00815CBC" w:rsidRDefault="00EB006D" w:rsidP="00EB006D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2D3459" w:rsidRPr="0092722C" w14:paraId="41FEFB69" w14:textId="77777777" w:rsidTr="006F6229">
        <w:trPr>
          <w:trHeight w:val="871"/>
        </w:trPr>
        <w:tc>
          <w:tcPr>
            <w:tcW w:w="567" w:type="dxa"/>
            <w:vMerge/>
            <w:shd w:val="clear" w:color="auto" w:fill="F2F2F2"/>
          </w:tcPr>
          <w:p w14:paraId="36D29E79" w14:textId="77777777" w:rsidR="002D3459" w:rsidRPr="00815CBC" w:rsidRDefault="002D3459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4916506A" w14:textId="77777777" w:rsidR="002D3459" w:rsidRPr="00815CBC" w:rsidRDefault="002D3459" w:rsidP="008D7731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7817BEC8" w14:textId="77777777" w:rsidR="002D3459" w:rsidRPr="00815CBC" w:rsidRDefault="002D3459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2D3459" w:rsidRPr="0092722C" w14:paraId="55F28189" w14:textId="77777777" w:rsidTr="006F6229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6DFFD59D" w14:textId="77777777" w:rsidR="002D3459" w:rsidRPr="0092722C" w:rsidRDefault="002D3459" w:rsidP="008D7731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AB2EC83" w14:textId="77777777" w:rsidR="002D3459" w:rsidRPr="0092722C" w:rsidRDefault="002D3459" w:rsidP="008D7731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0D281677" w14:textId="77777777" w:rsidR="002D3459" w:rsidRPr="0092722C" w:rsidRDefault="002D3459" w:rsidP="008D7731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2D3459" w:rsidRPr="0092722C" w14:paraId="3F4D0F02" w14:textId="77777777" w:rsidTr="006F6229">
        <w:trPr>
          <w:trHeight w:val="412"/>
        </w:trPr>
        <w:tc>
          <w:tcPr>
            <w:tcW w:w="567" w:type="dxa"/>
            <w:vMerge/>
            <w:shd w:val="clear" w:color="auto" w:fill="F2F2F2"/>
          </w:tcPr>
          <w:p w14:paraId="53604859" w14:textId="77777777" w:rsidR="002D3459" w:rsidRDefault="002D3459" w:rsidP="008D7731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FC46788" w14:textId="77777777" w:rsidR="002D3459" w:rsidRPr="0092722C" w:rsidRDefault="002D3459" w:rsidP="008D7731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1CC4A726" w14:textId="77777777" w:rsidR="002D3459" w:rsidRPr="00B70D7E" w:rsidRDefault="002D3459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2D3459" w:rsidRPr="0092722C" w14:paraId="061B7F25" w14:textId="77777777" w:rsidTr="006F6229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19CE7641" w14:textId="77777777" w:rsidR="002D3459" w:rsidRPr="0092722C" w:rsidRDefault="002D3459" w:rsidP="008D7731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09B5CA7" w14:textId="77777777" w:rsidR="002D3459" w:rsidRPr="0092722C" w:rsidRDefault="002D3459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033E3FA0" w14:textId="77777777" w:rsidR="002D3459" w:rsidRPr="0092722C" w:rsidRDefault="002D3459" w:rsidP="008D7731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2C8668B3" w14:textId="77777777" w:rsidTr="006F6229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67E973C0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20A7E43" w14:textId="5925D23B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2B8F39B0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679A7BA5" w14:textId="70CAB503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140106" w:rsidRPr="00695A77" w14:paraId="0A3D2AF2" w14:textId="77777777" w:rsidTr="006F6229">
        <w:trPr>
          <w:trHeight w:val="913"/>
        </w:trPr>
        <w:tc>
          <w:tcPr>
            <w:tcW w:w="567" w:type="dxa"/>
            <w:vMerge/>
            <w:shd w:val="clear" w:color="auto" w:fill="F2F2F2"/>
          </w:tcPr>
          <w:p w14:paraId="3B6B59E5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06468E1" w14:textId="5A3E722B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</w:t>
            </w:r>
            <w:r w:rsidR="00901CD3" w:rsidRPr="0092722C">
              <w:rPr>
                <w:rFonts w:ascii="Arial" w:hAnsi="Arial" w:cs="Arial"/>
                <w:i/>
                <w:lang w:val="sl-SI"/>
              </w:rPr>
              <w:t xml:space="preserve">referenčnega </w:t>
            </w:r>
            <w:r w:rsidR="00901CD3"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7184C8A" w14:textId="77777777" w:rsidR="00140106" w:rsidRPr="00B70D7E" w:rsidRDefault="00140106" w:rsidP="00140106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  <w:lang w:val="sl-SI"/>
              </w:rPr>
              <w:t>.</w:t>
            </w:r>
          </w:p>
        </w:tc>
      </w:tr>
      <w:tr w:rsidR="00140106" w:rsidRPr="0092722C" w14:paraId="2BECA9EE" w14:textId="77777777" w:rsidTr="006F6229"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67A52D19" w14:textId="77777777" w:rsidR="00140106" w:rsidRPr="002D3459" w:rsidRDefault="00140106" w:rsidP="00140106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>
              <w:rPr>
                <w:rFonts w:ascii="Arial" w:hAnsi="Arial" w:cs="Arial"/>
                <w:b/>
                <w:bCs/>
                <w:i/>
                <w:lang w:val="sl-SI"/>
              </w:rPr>
              <w:t>2</w:t>
            </w:r>
            <w:r w:rsidRPr="002D3459">
              <w:rPr>
                <w:rFonts w:ascii="Arial" w:hAnsi="Arial" w:cs="Arial"/>
                <w:b/>
                <w:bCs/>
                <w:i/>
                <w:lang w:val="sl-SI"/>
              </w:rPr>
              <w:t>.</w:t>
            </w:r>
          </w:p>
        </w:tc>
        <w:tc>
          <w:tcPr>
            <w:tcW w:w="3715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46C01836" w14:textId="77777777" w:rsidR="00140106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26D9A52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51C6194C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14:paraId="37C56CD3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315BBC9D" w14:textId="77777777" w:rsidTr="006F6229">
        <w:tc>
          <w:tcPr>
            <w:tcW w:w="567" w:type="dxa"/>
            <w:vMerge/>
            <w:tcBorders>
              <w:top w:val="single" w:sz="12" w:space="0" w:color="auto"/>
            </w:tcBorders>
            <w:shd w:val="clear" w:color="auto" w:fill="F2F2F2"/>
          </w:tcPr>
          <w:p w14:paraId="313FC9AE" w14:textId="77777777" w:rsidR="00140106" w:rsidRDefault="00140106" w:rsidP="00140106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7728F738" w14:textId="77777777" w:rsidR="00140106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tcBorders>
              <w:top w:val="single" w:sz="2" w:space="0" w:color="auto"/>
            </w:tcBorders>
            <w:shd w:val="clear" w:color="auto" w:fill="auto"/>
          </w:tcPr>
          <w:p w14:paraId="79A10578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66C32DBE" w14:textId="77777777" w:rsidTr="006F6229">
        <w:trPr>
          <w:trHeight w:val="559"/>
        </w:trPr>
        <w:tc>
          <w:tcPr>
            <w:tcW w:w="567" w:type="dxa"/>
            <w:vMerge/>
            <w:shd w:val="clear" w:color="auto" w:fill="F2F2F2"/>
          </w:tcPr>
          <w:p w14:paraId="275F9BCB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19E87C89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06FE59AE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112C7964" w14:textId="77777777" w:rsidTr="006F6229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68BEC171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90FE9B5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7285C6E7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17AD2AF7" w14:textId="77777777" w:rsidTr="006F6229">
        <w:trPr>
          <w:trHeight w:val="392"/>
        </w:trPr>
        <w:tc>
          <w:tcPr>
            <w:tcW w:w="567" w:type="dxa"/>
            <w:vMerge/>
            <w:shd w:val="clear" w:color="auto" w:fill="F2F2F2"/>
          </w:tcPr>
          <w:p w14:paraId="7239B356" w14:textId="77777777" w:rsidR="00140106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AA1EB6C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20D14768" w14:textId="77777777" w:rsidR="00140106" w:rsidRPr="00B70D7E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39E22EAD" w14:textId="77777777" w:rsidTr="006F6229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1B5D5EC3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809117D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3EF0E085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79C86087" w14:textId="77777777" w:rsidTr="006F6229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35256CF4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7D198C4" w14:textId="1BA1119E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275DDF69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3EDE8606" w14:textId="5750909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140106" w:rsidRPr="00695A77" w14:paraId="77CD10E0" w14:textId="77777777" w:rsidTr="006F6229">
        <w:trPr>
          <w:trHeight w:val="845"/>
        </w:trPr>
        <w:tc>
          <w:tcPr>
            <w:tcW w:w="567" w:type="dxa"/>
            <w:vMerge/>
            <w:shd w:val="clear" w:color="auto" w:fill="F2F2F2"/>
          </w:tcPr>
          <w:p w14:paraId="172C1EC5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12A52BA2" w14:textId="7B48AA04" w:rsidR="00140106" w:rsidRPr="0092722C" w:rsidRDefault="00901CD3" w:rsidP="0014010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tcBorders>
              <w:bottom w:val="single" w:sz="12" w:space="0" w:color="auto"/>
            </w:tcBorders>
            <w:shd w:val="clear" w:color="auto" w:fill="auto"/>
          </w:tcPr>
          <w:p w14:paraId="6587A4F0" w14:textId="77777777" w:rsidR="00140106" w:rsidRPr="0092722C" w:rsidRDefault="00140106" w:rsidP="00140106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1FCF8925" w14:textId="77777777" w:rsidR="00140106" w:rsidRPr="0092722C" w:rsidRDefault="00140106" w:rsidP="00140106">
            <w:pPr>
              <w:rPr>
                <w:rFonts w:ascii="Arial" w:hAnsi="Arial" w:cs="Arial"/>
                <w:lang w:val="sl-SI"/>
              </w:rPr>
            </w:pPr>
          </w:p>
        </w:tc>
      </w:tr>
      <w:tr w:rsidR="00140106" w:rsidRPr="0092722C" w14:paraId="72C50C48" w14:textId="77777777" w:rsidTr="006F6229"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110D69AC" w14:textId="77777777" w:rsidR="00140106" w:rsidRPr="002D3459" w:rsidRDefault="00140106" w:rsidP="00140106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>
              <w:rPr>
                <w:rFonts w:ascii="Arial" w:hAnsi="Arial" w:cs="Arial"/>
                <w:b/>
                <w:bCs/>
                <w:i/>
                <w:lang w:val="sl-SI"/>
              </w:rPr>
              <w:t>3</w:t>
            </w:r>
            <w:r w:rsidRPr="002D3459">
              <w:rPr>
                <w:rFonts w:ascii="Arial" w:hAnsi="Arial" w:cs="Arial"/>
                <w:b/>
                <w:bCs/>
                <w:i/>
                <w:lang w:val="sl-SI"/>
              </w:rPr>
              <w:t>.</w:t>
            </w:r>
          </w:p>
        </w:tc>
        <w:tc>
          <w:tcPr>
            <w:tcW w:w="3715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4A9BAE8B" w14:textId="77777777" w:rsidR="00140106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183FA23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4F200348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14:paraId="1A2AB095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5D96D6DD" w14:textId="77777777" w:rsidTr="006F6229">
        <w:tc>
          <w:tcPr>
            <w:tcW w:w="567" w:type="dxa"/>
            <w:vMerge/>
            <w:tcBorders>
              <w:top w:val="single" w:sz="12" w:space="0" w:color="auto"/>
            </w:tcBorders>
            <w:shd w:val="clear" w:color="auto" w:fill="F2F2F2"/>
          </w:tcPr>
          <w:p w14:paraId="0C75234A" w14:textId="77777777" w:rsidR="00140106" w:rsidRDefault="00140106" w:rsidP="00140106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04D78E8D" w14:textId="77777777" w:rsidR="00140106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tcBorders>
              <w:top w:val="single" w:sz="2" w:space="0" w:color="auto"/>
            </w:tcBorders>
            <w:shd w:val="clear" w:color="auto" w:fill="auto"/>
          </w:tcPr>
          <w:p w14:paraId="5C846155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610C6549" w14:textId="77777777" w:rsidTr="006F6229">
        <w:trPr>
          <w:trHeight w:val="536"/>
        </w:trPr>
        <w:tc>
          <w:tcPr>
            <w:tcW w:w="567" w:type="dxa"/>
            <w:vMerge/>
            <w:shd w:val="clear" w:color="auto" w:fill="F2F2F2"/>
          </w:tcPr>
          <w:p w14:paraId="7EBDC615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5164FFC0" w14:textId="77777777" w:rsidR="00140106" w:rsidRPr="0092722C" w:rsidRDefault="00140106" w:rsidP="0014010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2AB446C9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3725218F" w14:textId="77777777" w:rsidTr="006F6229">
        <w:trPr>
          <w:trHeight w:val="572"/>
        </w:trPr>
        <w:tc>
          <w:tcPr>
            <w:tcW w:w="567" w:type="dxa"/>
            <w:vMerge/>
            <w:shd w:val="clear" w:color="auto" w:fill="F2F2F2"/>
          </w:tcPr>
          <w:p w14:paraId="33967A50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EDF0BE8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3DD889A4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09AB681E" w14:textId="77777777" w:rsidTr="006F6229">
        <w:tc>
          <w:tcPr>
            <w:tcW w:w="567" w:type="dxa"/>
            <w:vMerge/>
            <w:shd w:val="clear" w:color="auto" w:fill="F2F2F2"/>
          </w:tcPr>
          <w:p w14:paraId="268541A5" w14:textId="77777777" w:rsidR="00140106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134107C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25695212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547E3B07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140106" w:rsidRPr="0092722C" w14:paraId="6AA090A9" w14:textId="77777777" w:rsidTr="006F6229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42274F57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91BA56D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34A64B39" w14:textId="77777777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20732703" w14:textId="77777777" w:rsidTr="006F6229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2CDAA41F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5AD71559" w14:textId="20D9876E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671361C1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085ADA3E" w14:textId="6D9A09D8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140106" w:rsidRPr="00695A77" w14:paraId="5B4C6A5D" w14:textId="77777777" w:rsidTr="006F6229">
        <w:trPr>
          <w:trHeight w:val="949"/>
        </w:trPr>
        <w:tc>
          <w:tcPr>
            <w:tcW w:w="567" w:type="dxa"/>
            <w:vMerge/>
            <w:shd w:val="clear" w:color="auto" w:fill="F2F2F2"/>
          </w:tcPr>
          <w:p w14:paraId="7CAC5130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9B399FE" w14:textId="3CC91D6E" w:rsidR="00140106" w:rsidRPr="0092722C" w:rsidRDefault="00901CD3" w:rsidP="0014010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shd w:val="clear" w:color="auto" w:fill="auto"/>
          </w:tcPr>
          <w:p w14:paraId="7A279357" w14:textId="77777777" w:rsidR="00140106" w:rsidRPr="00B70D7E" w:rsidRDefault="00140106" w:rsidP="00140106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  <w:lang w:val="sl-SI"/>
              </w:rPr>
              <w:t>.</w:t>
            </w:r>
          </w:p>
        </w:tc>
      </w:tr>
    </w:tbl>
    <w:p w14:paraId="1D995212" w14:textId="77777777" w:rsidR="0092722C" w:rsidRDefault="0092722C" w:rsidP="00D72B20">
      <w:pPr>
        <w:rPr>
          <w:rFonts w:ascii="Arial" w:hAnsi="Arial" w:cs="Arial"/>
          <w:highlight w:val="yellow"/>
          <w:lang w:val="sl-SI"/>
        </w:rPr>
      </w:pPr>
    </w:p>
    <w:p w14:paraId="1DEE3FAD" w14:textId="77777777" w:rsidR="002D3459" w:rsidRDefault="002D3459" w:rsidP="00D72B20">
      <w:pPr>
        <w:rPr>
          <w:rFonts w:ascii="Arial" w:hAnsi="Arial" w:cs="Arial"/>
          <w:highlight w:val="yellow"/>
          <w:lang w:val="sl-SI"/>
        </w:rPr>
      </w:pPr>
    </w:p>
    <w:p w14:paraId="7C3A8DCF" w14:textId="77777777" w:rsidR="00451F3A" w:rsidRDefault="00451F3A" w:rsidP="00831DDE">
      <w:pPr>
        <w:rPr>
          <w:rFonts w:ascii="Arial" w:hAnsi="Arial" w:cs="Arial"/>
          <w:lang w:val="sl-SI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715"/>
        <w:gridCol w:w="4898"/>
      </w:tblGrid>
      <w:tr w:rsidR="00451F3A" w:rsidRPr="00172B3A" w14:paraId="44806D91" w14:textId="77777777" w:rsidTr="00451F3A">
        <w:tc>
          <w:tcPr>
            <w:tcW w:w="567" w:type="dxa"/>
            <w:vMerge w:val="restart"/>
            <w:shd w:val="clear" w:color="auto" w:fill="F2F2F2"/>
          </w:tcPr>
          <w:p w14:paraId="0047E455" w14:textId="77777777" w:rsidR="00451F3A" w:rsidRPr="00815CBC" w:rsidRDefault="00451F3A" w:rsidP="00451F3A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10F4314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898" w:type="dxa"/>
            <w:shd w:val="clear" w:color="auto" w:fill="auto"/>
          </w:tcPr>
          <w:p w14:paraId="218D4AEF" w14:textId="3C02B40B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PROGRAMER</w:t>
            </w:r>
          </w:p>
        </w:tc>
      </w:tr>
      <w:tr w:rsidR="00451F3A" w:rsidRPr="00172B3A" w14:paraId="6162695A" w14:textId="77777777" w:rsidTr="00451F3A">
        <w:tc>
          <w:tcPr>
            <w:tcW w:w="567" w:type="dxa"/>
            <w:vMerge/>
            <w:shd w:val="clear" w:color="auto" w:fill="F2F2F2"/>
          </w:tcPr>
          <w:p w14:paraId="0DF83D1A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74CD7BB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898" w:type="dxa"/>
            <w:shd w:val="clear" w:color="auto" w:fill="auto"/>
          </w:tcPr>
          <w:p w14:paraId="29FCC6C6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451F3A" w:rsidRPr="00695A77" w14:paraId="651EDDBA" w14:textId="77777777" w:rsidTr="00451F3A">
        <w:tc>
          <w:tcPr>
            <w:tcW w:w="567" w:type="dxa"/>
            <w:vMerge/>
            <w:shd w:val="clear" w:color="auto" w:fill="F2F2F2"/>
          </w:tcPr>
          <w:p w14:paraId="17709038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545964BF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Podlaga za sodelovanje s ponudnikom:</w:t>
            </w:r>
          </w:p>
        </w:tc>
        <w:tc>
          <w:tcPr>
            <w:tcW w:w="4898" w:type="dxa"/>
            <w:shd w:val="clear" w:color="auto" w:fill="auto"/>
          </w:tcPr>
          <w:p w14:paraId="047ADA44" w14:textId="77777777" w:rsidR="00451F3A" w:rsidRPr="00815CBC" w:rsidRDefault="00451F3A" w:rsidP="00451F3A">
            <w:pPr>
              <w:spacing w:before="120"/>
              <w:rPr>
                <w:rFonts w:cs="Arial"/>
                <w:lang w:val="sl-SI" w:eastAsia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Pogodba o zaposlitvi</w:t>
            </w:r>
          </w:p>
          <w:p w14:paraId="7814253D" w14:textId="77777777" w:rsidR="00451F3A" w:rsidRPr="00815CBC" w:rsidRDefault="00451F3A" w:rsidP="00451F3A">
            <w:pPr>
              <w:spacing w:before="120"/>
              <w:rPr>
                <w:rFonts w:cs="Arial"/>
                <w:lang w:val="sl-SI" w:eastAsia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37E57A64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815CBC">
              <w:rPr>
                <w:rFonts w:cs="Arial"/>
                <w:lang w:val="sl-SI" w:eastAsia="sl-SI"/>
              </w:rPr>
              <w:fldChar w:fldCharType="end"/>
            </w:r>
            <w:r w:rsidRPr="00815CBC">
              <w:rPr>
                <w:rFonts w:cs="Arial"/>
                <w:lang w:val="sl-SI" w:eastAsia="sl-SI"/>
              </w:rPr>
              <w:t xml:space="preserve"> </w:t>
            </w:r>
            <w:r w:rsidRPr="00815CBC">
              <w:rPr>
                <w:rFonts w:ascii="Arial" w:hAnsi="Arial" w:cs="Arial"/>
                <w:lang w:val="sl-SI"/>
              </w:rPr>
              <w:t>Avtorska pogodba</w:t>
            </w:r>
          </w:p>
          <w:p w14:paraId="79951116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815CB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815CB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66BD7320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815CB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5CB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lang w:val="sl-SI"/>
              </w:rPr>
              <w:fldChar w:fldCharType="end"/>
            </w:r>
            <w:r w:rsidRPr="00815CBC">
              <w:rPr>
                <w:rFonts w:ascii="Arial" w:hAnsi="Arial" w:cs="Arial"/>
                <w:lang w:val="sl-SI"/>
              </w:rPr>
              <w:t xml:space="preserve"> Drugo: _______________</w:t>
            </w:r>
          </w:p>
          <w:p w14:paraId="0CF66F77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451F3A" w:rsidRPr="00172B3A" w14:paraId="56A8639C" w14:textId="77777777" w:rsidTr="00451F3A">
        <w:tc>
          <w:tcPr>
            <w:tcW w:w="567" w:type="dxa"/>
            <w:vMerge/>
            <w:tcBorders>
              <w:top w:val="single" w:sz="4" w:space="0" w:color="auto"/>
            </w:tcBorders>
            <w:shd w:val="clear" w:color="auto" w:fill="F2F2F2"/>
          </w:tcPr>
          <w:p w14:paraId="6C2D1CEE" w14:textId="77777777" w:rsidR="00451F3A" w:rsidRPr="00815CB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861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19BBDA0A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815CBC">
              <w:rPr>
                <w:rFonts w:ascii="Arial" w:hAnsi="Arial" w:cs="Arial"/>
                <w:b/>
                <w:bCs/>
                <w:lang w:val="sl-SI" w:eastAsia="sl-SI"/>
              </w:rPr>
              <w:t>REFERENCE – ZA MERILO</w:t>
            </w:r>
            <w:r w:rsidRPr="00815CBC">
              <w:rPr>
                <w:rStyle w:val="Sprotnaopomba-sklic"/>
                <w:rFonts w:ascii="Arial" w:hAnsi="Arial" w:cs="Arial"/>
                <w:b/>
                <w:bCs/>
                <w:lang w:val="sl-SI" w:eastAsia="sl-SI"/>
              </w:rPr>
              <w:footnoteReference w:id="2"/>
            </w:r>
            <w:r w:rsidRPr="00815CBC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451F3A" w:rsidRPr="00172B3A" w14:paraId="2E5B84D6" w14:textId="77777777" w:rsidTr="00451F3A">
        <w:tc>
          <w:tcPr>
            <w:tcW w:w="567" w:type="dxa"/>
            <w:vMerge w:val="restart"/>
            <w:shd w:val="clear" w:color="auto" w:fill="F2F2F2"/>
          </w:tcPr>
          <w:p w14:paraId="1502376F" w14:textId="77777777" w:rsidR="00451F3A" w:rsidRPr="00815CBC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815CBC">
              <w:rPr>
                <w:rFonts w:ascii="Arial" w:hAnsi="Arial" w:cs="Arial"/>
                <w:b/>
                <w:bCs/>
                <w:i/>
                <w:lang w:val="sl-SI"/>
              </w:rPr>
              <w:t>1.</w:t>
            </w:r>
          </w:p>
        </w:tc>
        <w:tc>
          <w:tcPr>
            <w:tcW w:w="3715" w:type="dxa"/>
            <w:shd w:val="clear" w:color="auto" w:fill="F2F2F2"/>
            <w:vAlign w:val="center"/>
          </w:tcPr>
          <w:p w14:paraId="1115560C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7A92D117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6D6C4B2D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shd w:val="clear" w:color="auto" w:fill="auto"/>
          </w:tcPr>
          <w:p w14:paraId="6E8CE5DF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172B3A" w14:paraId="0E9ECDAE" w14:textId="77777777" w:rsidTr="00451F3A">
        <w:tc>
          <w:tcPr>
            <w:tcW w:w="567" w:type="dxa"/>
            <w:vMerge/>
            <w:shd w:val="clear" w:color="auto" w:fill="F2F2F2"/>
          </w:tcPr>
          <w:p w14:paraId="0803E415" w14:textId="77777777" w:rsidR="00451F3A" w:rsidRPr="00815CBC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1851A10B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shd w:val="clear" w:color="auto" w:fill="auto"/>
          </w:tcPr>
          <w:p w14:paraId="0E9BEB4E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7372C6C1" w14:textId="77777777" w:rsidTr="00451F3A">
        <w:trPr>
          <w:trHeight w:val="871"/>
        </w:trPr>
        <w:tc>
          <w:tcPr>
            <w:tcW w:w="567" w:type="dxa"/>
            <w:vMerge/>
            <w:shd w:val="clear" w:color="auto" w:fill="F2F2F2"/>
          </w:tcPr>
          <w:p w14:paraId="7D45447B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65610C55" w14:textId="77777777" w:rsidR="00451F3A" w:rsidRPr="00815CB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15CB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5722F736" w14:textId="77777777" w:rsidR="00451F3A" w:rsidRPr="00815CB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15CB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4A43E1A0" w14:textId="77777777" w:rsidTr="00451F3A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153FC8C9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4B06856F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5439D8ED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815CBC" w14:paraId="7EAF1C87" w14:textId="77777777" w:rsidTr="00451F3A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293395B0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3B023D41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Tehnične lastnosti projekta:</w:t>
            </w:r>
          </w:p>
        </w:tc>
        <w:tc>
          <w:tcPr>
            <w:tcW w:w="4898" w:type="dxa"/>
            <w:shd w:val="clear" w:color="auto" w:fill="auto"/>
          </w:tcPr>
          <w:p w14:paraId="5FF4C8EB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I</w:t>
            </w:r>
            <w:r w:rsidRPr="006F6229">
              <w:rPr>
                <w:rFonts w:ascii="Arial" w:hAnsi="Arial" w:cs="Arial"/>
                <w:lang w:val="sl-SI"/>
              </w:rPr>
              <w:t>ntegracija z zunanjim sistemom prek spletnih storitev</w:t>
            </w:r>
          </w:p>
          <w:p w14:paraId="4CCCC533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Z</w:t>
            </w:r>
            <w:r w:rsidRPr="006F6229">
              <w:rPr>
                <w:rFonts w:ascii="Arial" w:hAnsi="Arial" w:cs="Arial"/>
                <w:lang w:val="sl-SI"/>
              </w:rPr>
              <w:t>asnova, izvedba in interpretacija ovojnice elektronskega dokumenta v obliki XML</w:t>
            </w:r>
          </w:p>
          <w:p w14:paraId="66B60998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ascii="Arial" w:hAnsi="Arial" w:cs="Arial"/>
                <w:lang w:val="sl-SI"/>
              </w:rPr>
              <w:t>Komunikacija prek SOAP protokola</w:t>
            </w:r>
          </w:p>
          <w:p w14:paraId="709B04C7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spletnih storitev, ki temeljijo na enem izmed protokolov družine WS-* (na primer WS-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), z varovanjem tako komunikacijske poti (transport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kot tudi sporočila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message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</w:t>
            </w:r>
          </w:p>
          <w:p w14:paraId="06132A1A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elektronskih tablic za zajem lastnoročnega elektronskega podpisa</w:t>
            </w:r>
          </w:p>
          <w:p w14:paraId="2842D8D3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lang w:val="sl-SI"/>
              </w:rPr>
              <w:t xml:space="preserve"> Z</w:t>
            </w:r>
            <w:r w:rsidRPr="006F6229">
              <w:rPr>
                <w:rFonts w:ascii="Arial" w:hAnsi="Arial" w:cs="Arial"/>
                <w:lang w:val="sl-SI"/>
              </w:rPr>
              <w:t>ahteva za varen odklopljen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offline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način dela in sinhronizacija podatkov (podatki v odklopljenem načinu dela morajo biti šifrirani z digitalnim potrdilom uporabnika)</w:t>
            </w:r>
          </w:p>
          <w:p w14:paraId="2784E507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Ustvarjanje in obdelava podatkov s pomočjo dokumentnih vzorcev</w:t>
            </w:r>
          </w:p>
          <w:p w14:paraId="3053173C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tehnologij Microsoft .NET ogrodja, </w:t>
            </w:r>
            <w:r w:rsidRPr="006F6229">
              <w:rPr>
                <w:rFonts w:ascii="Arial" w:hAnsi="Arial" w:cs="Arial"/>
                <w:lang w:val="sl-SI"/>
              </w:rPr>
              <w:lastRenderedPageBreak/>
              <w:t xml:space="preserve">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WinForms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Presentation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(WPF),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Communication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(WCF) ter DEVEXPRESS UI kontrol oz. komponent</w:t>
            </w:r>
          </w:p>
        </w:tc>
      </w:tr>
      <w:tr w:rsidR="00451F3A" w:rsidRPr="0092722C" w14:paraId="438A76CF" w14:textId="77777777" w:rsidTr="00451F3A">
        <w:trPr>
          <w:trHeight w:val="412"/>
        </w:trPr>
        <w:tc>
          <w:tcPr>
            <w:tcW w:w="567" w:type="dxa"/>
            <w:vMerge/>
            <w:shd w:val="clear" w:color="auto" w:fill="F2F2F2"/>
          </w:tcPr>
          <w:p w14:paraId="1EE66F0A" w14:textId="77777777" w:rsidR="00451F3A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93EA030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429404D7" w14:textId="77777777" w:rsidR="00451F3A" w:rsidRPr="00B70D7E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6F04BE54" w14:textId="77777777" w:rsidTr="00451F3A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7AC2E2F0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1891DA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244465D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1942C124" w14:textId="77777777" w:rsidTr="00451F3A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24067DB3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8110622" w14:textId="43BE4F06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18C77576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3025127B" w14:textId="36F1E571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451F3A" w:rsidRPr="00695A77" w14:paraId="4492EA7D" w14:textId="77777777" w:rsidTr="00451F3A">
        <w:trPr>
          <w:trHeight w:val="913"/>
        </w:trPr>
        <w:tc>
          <w:tcPr>
            <w:tcW w:w="567" w:type="dxa"/>
            <w:vMerge/>
            <w:shd w:val="clear" w:color="auto" w:fill="F2F2F2"/>
          </w:tcPr>
          <w:p w14:paraId="30F84E5B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0E2CF74" w14:textId="2515E36B" w:rsidR="00451F3A" w:rsidRPr="0092722C" w:rsidRDefault="00901CD3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583D592D" w14:textId="77777777" w:rsidR="00451F3A" w:rsidRPr="00B70D7E" w:rsidRDefault="00451F3A" w:rsidP="00451F3A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  <w:lang w:val="sl-SI"/>
              </w:rPr>
              <w:t>.</w:t>
            </w:r>
          </w:p>
        </w:tc>
      </w:tr>
      <w:tr w:rsidR="00451F3A" w:rsidRPr="0092722C" w14:paraId="69E82C5F" w14:textId="77777777" w:rsidTr="00451F3A"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533AA0C4" w14:textId="77777777" w:rsidR="00451F3A" w:rsidRPr="002D3459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>
              <w:rPr>
                <w:rFonts w:ascii="Arial" w:hAnsi="Arial" w:cs="Arial"/>
                <w:b/>
                <w:bCs/>
                <w:i/>
                <w:lang w:val="sl-SI"/>
              </w:rPr>
              <w:t>2</w:t>
            </w:r>
            <w:r w:rsidRPr="002D3459">
              <w:rPr>
                <w:rFonts w:ascii="Arial" w:hAnsi="Arial" w:cs="Arial"/>
                <w:b/>
                <w:bCs/>
                <w:i/>
                <w:lang w:val="sl-SI"/>
              </w:rPr>
              <w:t>.</w:t>
            </w:r>
          </w:p>
        </w:tc>
        <w:tc>
          <w:tcPr>
            <w:tcW w:w="3715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0B365380" w14:textId="77777777" w:rsidR="00451F3A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3E2E163D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0917F99B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14:paraId="77CF61CF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189EEF82" w14:textId="77777777" w:rsidTr="00451F3A">
        <w:tc>
          <w:tcPr>
            <w:tcW w:w="567" w:type="dxa"/>
            <w:vMerge/>
            <w:tcBorders>
              <w:top w:val="single" w:sz="12" w:space="0" w:color="auto"/>
            </w:tcBorders>
            <w:shd w:val="clear" w:color="auto" w:fill="F2F2F2"/>
          </w:tcPr>
          <w:p w14:paraId="0AFB2131" w14:textId="77777777" w:rsidR="00451F3A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5F34FEC2" w14:textId="77777777" w:rsidR="00451F3A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tcBorders>
              <w:top w:val="single" w:sz="2" w:space="0" w:color="auto"/>
            </w:tcBorders>
            <w:shd w:val="clear" w:color="auto" w:fill="auto"/>
          </w:tcPr>
          <w:p w14:paraId="0F1E4DE4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60523390" w14:textId="77777777" w:rsidTr="00451F3A">
        <w:trPr>
          <w:trHeight w:val="559"/>
        </w:trPr>
        <w:tc>
          <w:tcPr>
            <w:tcW w:w="567" w:type="dxa"/>
            <w:vMerge/>
            <w:shd w:val="clear" w:color="auto" w:fill="F2F2F2"/>
          </w:tcPr>
          <w:p w14:paraId="2457133D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3B89C9CD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300F919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78EDED40" w14:textId="77777777" w:rsidTr="00451F3A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4C90FAFF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0F9E0C0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3D3016F8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7EEBD546" w14:textId="77777777" w:rsidTr="00451F3A">
        <w:trPr>
          <w:trHeight w:val="881"/>
        </w:trPr>
        <w:tc>
          <w:tcPr>
            <w:tcW w:w="567" w:type="dxa"/>
            <w:vMerge/>
            <w:shd w:val="clear" w:color="auto" w:fill="F2F2F2"/>
          </w:tcPr>
          <w:p w14:paraId="5AB3A330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38885ADB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Tehnične lastnosti projekta:</w:t>
            </w:r>
          </w:p>
        </w:tc>
        <w:tc>
          <w:tcPr>
            <w:tcW w:w="4898" w:type="dxa"/>
            <w:shd w:val="clear" w:color="auto" w:fill="auto"/>
          </w:tcPr>
          <w:p w14:paraId="6212450B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I</w:t>
            </w:r>
            <w:r w:rsidRPr="006F6229">
              <w:rPr>
                <w:rFonts w:ascii="Arial" w:hAnsi="Arial" w:cs="Arial"/>
                <w:lang w:val="sl-SI"/>
              </w:rPr>
              <w:t>ntegracija z zunanjim sistemom prek spletnih storitev</w:t>
            </w:r>
          </w:p>
          <w:p w14:paraId="71EFADC1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Z</w:t>
            </w:r>
            <w:r w:rsidRPr="006F6229">
              <w:rPr>
                <w:rFonts w:ascii="Arial" w:hAnsi="Arial" w:cs="Arial"/>
                <w:lang w:val="sl-SI"/>
              </w:rPr>
              <w:t>asnova, izvedba in interpretacija ovojnice elektronskega dokumenta v obliki XML</w:t>
            </w:r>
          </w:p>
          <w:p w14:paraId="12E9C17F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ascii="Arial" w:hAnsi="Arial" w:cs="Arial"/>
                <w:lang w:val="sl-SI"/>
              </w:rPr>
              <w:t>Komunikacija prek SOAP protokola</w:t>
            </w:r>
          </w:p>
          <w:p w14:paraId="2CB0ECB2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spletnih storitev, ki temeljijo na enem izmed protokolov družine WS-* (na primer WS-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), z varovanjem tako komunikacijske poti (transport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kot tudi sporočila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message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</w:t>
            </w:r>
          </w:p>
          <w:p w14:paraId="1A752E0D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elektronskih tablic za zajem lastnoročnega elektronskega podpisa</w:t>
            </w:r>
          </w:p>
          <w:p w14:paraId="1C7463D8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lang w:val="sl-SI"/>
              </w:rPr>
              <w:t xml:space="preserve"> Z</w:t>
            </w:r>
            <w:r w:rsidRPr="006F6229">
              <w:rPr>
                <w:rFonts w:ascii="Arial" w:hAnsi="Arial" w:cs="Arial"/>
                <w:lang w:val="sl-SI"/>
              </w:rPr>
              <w:t>ahteva za varen odklopljen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offline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način dela in sinhronizacija podatkov (podatki v odklopljenem načinu dela morajo biti šifrirani z digitalnim potrdilom uporabnika)</w:t>
            </w:r>
          </w:p>
          <w:p w14:paraId="38271502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Ustvarjanje in obdelava podatkov s pomočjo dokumentnih vzorcev</w:t>
            </w:r>
          </w:p>
          <w:p w14:paraId="4E5DC8C4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tehnologij Microsoft .NET ogrodja,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WinForms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Presentation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(WPF),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Communication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lastRenderedPageBreak/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(WCF) ter DEVEXPRESS UI kontrol oz. komponent</w:t>
            </w:r>
          </w:p>
        </w:tc>
      </w:tr>
      <w:tr w:rsidR="00451F3A" w:rsidRPr="0092722C" w14:paraId="32F4CAA3" w14:textId="77777777" w:rsidTr="00451F3A">
        <w:trPr>
          <w:trHeight w:val="392"/>
        </w:trPr>
        <w:tc>
          <w:tcPr>
            <w:tcW w:w="567" w:type="dxa"/>
            <w:vMerge/>
            <w:shd w:val="clear" w:color="auto" w:fill="F2F2F2"/>
          </w:tcPr>
          <w:p w14:paraId="3861E8F9" w14:textId="77777777" w:rsidR="00451F3A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1F336CC1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12DFE8DB" w14:textId="77777777" w:rsidR="00451F3A" w:rsidRPr="00B70D7E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298AAFD5" w14:textId="77777777" w:rsidTr="00451F3A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572F4F17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4CFA1346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30C2502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1648BD87" w14:textId="77777777" w:rsidTr="00451F3A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48883DEB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DBC3B69" w14:textId="36B97A42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3EC53B62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293FF939" w14:textId="2F83F705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451F3A" w:rsidRPr="00695A77" w14:paraId="1098D680" w14:textId="77777777" w:rsidTr="00451F3A">
        <w:trPr>
          <w:trHeight w:val="845"/>
        </w:trPr>
        <w:tc>
          <w:tcPr>
            <w:tcW w:w="567" w:type="dxa"/>
            <w:vMerge/>
            <w:shd w:val="clear" w:color="auto" w:fill="F2F2F2"/>
          </w:tcPr>
          <w:p w14:paraId="7F9B91E5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0E3904B1" w14:textId="5C300F64" w:rsidR="00451F3A" w:rsidRPr="0092722C" w:rsidRDefault="00901CD3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tcBorders>
              <w:bottom w:val="single" w:sz="12" w:space="0" w:color="auto"/>
            </w:tcBorders>
            <w:shd w:val="clear" w:color="auto" w:fill="auto"/>
          </w:tcPr>
          <w:p w14:paraId="3C75AF93" w14:textId="77777777" w:rsidR="00451F3A" w:rsidRPr="0092722C" w:rsidRDefault="00451F3A" w:rsidP="00451F3A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09DD79DD" w14:textId="77777777" w:rsidR="00451F3A" w:rsidRPr="0092722C" w:rsidRDefault="00451F3A" w:rsidP="00451F3A">
            <w:pPr>
              <w:rPr>
                <w:rFonts w:ascii="Arial" w:hAnsi="Arial" w:cs="Arial"/>
                <w:lang w:val="sl-SI"/>
              </w:rPr>
            </w:pPr>
          </w:p>
        </w:tc>
      </w:tr>
      <w:tr w:rsidR="00451F3A" w:rsidRPr="0092722C" w14:paraId="0A9181BA" w14:textId="77777777" w:rsidTr="00451F3A"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52699D5A" w14:textId="77777777" w:rsidR="00451F3A" w:rsidRPr="002D3459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i/>
                <w:lang w:val="sl-SI"/>
              </w:rPr>
              <w:t>3</w:t>
            </w:r>
            <w:r w:rsidRPr="002D3459">
              <w:rPr>
                <w:rFonts w:ascii="Arial" w:hAnsi="Arial" w:cs="Arial"/>
                <w:b/>
                <w:bCs/>
                <w:i/>
                <w:lang w:val="sl-SI"/>
              </w:rPr>
              <w:t>.</w:t>
            </w:r>
          </w:p>
        </w:tc>
        <w:tc>
          <w:tcPr>
            <w:tcW w:w="3715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38C67005" w14:textId="77777777" w:rsidR="00451F3A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2FC43FFE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16D7B464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8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14:paraId="6C300DE2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442B3D62" w14:textId="77777777" w:rsidTr="00451F3A">
        <w:tc>
          <w:tcPr>
            <w:tcW w:w="567" w:type="dxa"/>
            <w:vMerge/>
            <w:tcBorders>
              <w:top w:val="single" w:sz="12" w:space="0" w:color="auto"/>
            </w:tcBorders>
            <w:shd w:val="clear" w:color="auto" w:fill="F2F2F2"/>
          </w:tcPr>
          <w:p w14:paraId="0B2A8255" w14:textId="77777777" w:rsidR="00451F3A" w:rsidRDefault="00451F3A" w:rsidP="00451F3A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</w:p>
        </w:tc>
        <w:tc>
          <w:tcPr>
            <w:tcW w:w="3715" w:type="dxa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78D6AE79" w14:textId="77777777" w:rsidR="00451F3A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898" w:type="dxa"/>
            <w:tcBorders>
              <w:top w:val="single" w:sz="2" w:space="0" w:color="auto"/>
            </w:tcBorders>
            <w:shd w:val="clear" w:color="auto" w:fill="auto"/>
          </w:tcPr>
          <w:p w14:paraId="5EF04F9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6090BAFF" w14:textId="77777777" w:rsidTr="00451F3A">
        <w:trPr>
          <w:trHeight w:val="536"/>
        </w:trPr>
        <w:tc>
          <w:tcPr>
            <w:tcW w:w="567" w:type="dxa"/>
            <w:vMerge/>
            <w:shd w:val="clear" w:color="auto" w:fill="F2F2F2"/>
          </w:tcPr>
          <w:p w14:paraId="49DEC266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1D4AF2E" w14:textId="77777777" w:rsidR="00451F3A" w:rsidRPr="0092722C" w:rsidRDefault="00451F3A" w:rsidP="00451F3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898" w:type="dxa"/>
            <w:shd w:val="clear" w:color="auto" w:fill="auto"/>
          </w:tcPr>
          <w:p w14:paraId="57512F4E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5C54BE8B" w14:textId="77777777" w:rsidTr="00451F3A">
        <w:trPr>
          <w:trHeight w:val="572"/>
        </w:trPr>
        <w:tc>
          <w:tcPr>
            <w:tcW w:w="567" w:type="dxa"/>
            <w:vMerge/>
            <w:shd w:val="clear" w:color="auto" w:fill="F2F2F2"/>
          </w:tcPr>
          <w:p w14:paraId="2B62BC8D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5E846FE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898" w:type="dxa"/>
            <w:shd w:val="clear" w:color="auto" w:fill="auto"/>
          </w:tcPr>
          <w:p w14:paraId="3AF8229D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51F3A" w:rsidRPr="0092722C" w14:paraId="4C13466C" w14:textId="77777777" w:rsidTr="00451F3A">
        <w:trPr>
          <w:trHeight w:val="572"/>
        </w:trPr>
        <w:tc>
          <w:tcPr>
            <w:tcW w:w="567" w:type="dxa"/>
            <w:vMerge/>
            <w:shd w:val="clear" w:color="auto" w:fill="F2F2F2"/>
          </w:tcPr>
          <w:p w14:paraId="3A1ECEB6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4AECEB64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Tehnične lastnosti projekta:</w:t>
            </w:r>
          </w:p>
        </w:tc>
        <w:tc>
          <w:tcPr>
            <w:tcW w:w="4898" w:type="dxa"/>
            <w:shd w:val="clear" w:color="auto" w:fill="auto"/>
          </w:tcPr>
          <w:p w14:paraId="7E0F3BE8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I</w:t>
            </w:r>
            <w:r w:rsidRPr="006F6229">
              <w:rPr>
                <w:rFonts w:ascii="Arial" w:hAnsi="Arial" w:cs="Arial"/>
                <w:lang w:val="sl-SI"/>
              </w:rPr>
              <w:t>ntegracija z zunanjim sistemom prek spletnih storitev</w:t>
            </w:r>
          </w:p>
          <w:p w14:paraId="297A38A8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cs="Arial"/>
                <w:lang w:val="sl-SI"/>
              </w:rPr>
              <w:t>Z</w:t>
            </w:r>
            <w:r w:rsidRPr="006F6229">
              <w:rPr>
                <w:rFonts w:ascii="Arial" w:hAnsi="Arial" w:cs="Arial"/>
                <w:lang w:val="sl-SI"/>
              </w:rPr>
              <w:t>asnova, izvedba in interpretacija ovojnice elektronskega dokumenta v obliki XML</w:t>
            </w:r>
          </w:p>
          <w:p w14:paraId="50DC44CB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6F6229">
              <w:rPr>
                <w:rFonts w:cs="Arial"/>
                <w:lang w:val="sl-SI" w:eastAsia="sl-SI"/>
              </w:rPr>
              <w:fldChar w:fldCharType="end"/>
            </w:r>
            <w:r w:rsidRPr="006F6229">
              <w:rPr>
                <w:rFonts w:cs="Arial"/>
                <w:lang w:val="sl-SI" w:eastAsia="sl-SI"/>
              </w:rPr>
              <w:t xml:space="preserve"> </w:t>
            </w:r>
            <w:r w:rsidRPr="006F6229">
              <w:rPr>
                <w:rFonts w:ascii="Arial" w:hAnsi="Arial" w:cs="Arial"/>
                <w:lang w:val="sl-SI"/>
              </w:rPr>
              <w:t>Komunikacija prek SOAP protokola</w:t>
            </w:r>
          </w:p>
          <w:p w14:paraId="2D480FB1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spletnih storitev, ki temeljijo na enem izmed protokolov družine WS-* (na primer WS-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), z varovanjem tako komunikacijske poti (transport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kot tudi sporočila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message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security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</w:t>
            </w:r>
          </w:p>
          <w:p w14:paraId="408EBB03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elektronskih tablic za zajem lastnoročnega elektronskega podpisa</w:t>
            </w:r>
          </w:p>
          <w:p w14:paraId="3EA94765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lang w:val="sl-SI"/>
              </w:rPr>
              <w:t xml:space="preserve"> Z</w:t>
            </w:r>
            <w:r w:rsidRPr="006F6229">
              <w:rPr>
                <w:rFonts w:ascii="Arial" w:hAnsi="Arial" w:cs="Arial"/>
                <w:lang w:val="sl-SI"/>
              </w:rPr>
              <w:t>ahteva za varen odklopljen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offline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>) način dela in sinhronizacija podatkov (podatki v odklopljenem načinu dela morajo biti šifrirani z digitalnim potrdilom uporabnika)</w:t>
            </w:r>
          </w:p>
          <w:p w14:paraId="7F24B758" w14:textId="77777777" w:rsidR="00451F3A" w:rsidRPr="006F6229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Ustvarjanje in obdelava podatkov s pomočjo dokumentnih vzorcev</w:t>
            </w:r>
          </w:p>
          <w:p w14:paraId="3E9A9A03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6F6229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229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95A77">
              <w:rPr>
                <w:rFonts w:ascii="Arial" w:hAnsi="Arial" w:cs="Arial"/>
                <w:lang w:val="sl-SI"/>
              </w:rPr>
            </w:r>
            <w:r w:rsidR="00695A77">
              <w:rPr>
                <w:rFonts w:ascii="Arial" w:hAnsi="Arial" w:cs="Arial"/>
                <w:lang w:val="sl-SI"/>
              </w:rPr>
              <w:fldChar w:fldCharType="separate"/>
            </w:r>
            <w:r w:rsidRPr="006F6229">
              <w:rPr>
                <w:rFonts w:ascii="Arial" w:hAnsi="Arial" w:cs="Arial"/>
                <w:lang w:val="sl-SI"/>
              </w:rPr>
              <w:fldChar w:fldCharType="end"/>
            </w:r>
            <w:r w:rsidRPr="006F6229">
              <w:rPr>
                <w:rFonts w:ascii="Arial" w:hAnsi="Arial" w:cs="Arial"/>
                <w:lang w:val="sl-SI"/>
              </w:rPr>
              <w:t xml:space="preserve"> Uporaba tehnologij Microsoft .NET ogrodja,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WinForms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)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Presentation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(WPF), Windows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Communication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6F6229">
              <w:rPr>
                <w:rFonts w:ascii="Arial" w:hAnsi="Arial" w:cs="Arial"/>
                <w:lang w:val="sl-SI"/>
              </w:rPr>
              <w:t>Foundation</w:t>
            </w:r>
            <w:proofErr w:type="spellEnd"/>
            <w:r w:rsidRPr="006F6229">
              <w:rPr>
                <w:rFonts w:ascii="Arial" w:hAnsi="Arial" w:cs="Arial"/>
                <w:lang w:val="sl-SI"/>
              </w:rPr>
              <w:t xml:space="preserve"> (WCF) ter DEVEXPRESS UI kontrol oz. komponent</w:t>
            </w:r>
          </w:p>
        </w:tc>
      </w:tr>
      <w:tr w:rsidR="00451F3A" w:rsidRPr="0092722C" w14:paraId="691A21FC" w14:textId="77777777" w:rsidTr="00451F3A">
        <w:tc>
          <w:tcPr>
            <w:tcW w:w="567" w:type="dxa"/>
            <w:vMerge/>
            <w:shd w:val="clear" w:color="auto" w:fill="F2F2F2"/>
          </w:tcPr>
          <w:p w14:paraId="1A817534" w14:textId="77777777" w:rsidR="00451F3A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737A08CE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Obdobje izvajanja referenčnega projekta</w:t>
            </w:r>
            <w:r w:rsidRPr="0092722C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898" w:type="dxa"/>
            <w:shd w:val="clear" w:color="auto" w:fill="auto"/>
          </w:tcPr>
          <w:p w14:paraId="2BB0BA87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35F091E7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451F3A" w:rsidRPr="0092722C" w14:paraId="5D253348" w14:textId="77777777" w:rsidTr="00451F3A">
        <w:trPr>
          <w:trHeight w:val="524"/>
        </w:trPr>
        <w:tc>
          <w:tcPr>
            <w:tcW w:w="567" w:type="dxa"/>
            <w:vMerge/>
            <w:shd w:val="clear" w:color="auto" w:fill="F2F2F2"/>
          </w:tcPr>
          <w:p w14:paraId="24A5A8F1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024EE35F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898" w:type="dxa"/>
            <w:shd w:val="clear" w:color="auto" w:fill="auto"/>
          </w:tcPr>
          <w:p w14:paraId="2775615F" w14:textId="77777777" w:rsidR="00451F3A" w:rsidRPr="0092722C" w:rsidRDefault="00451F3A" w:rsidP="00451F3A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140106" w:rsidRPr="0092722C" w14:paraId="1832AD7F" w14:textId="77777777" w:rsidTr="00451F3A">
        <w:trPr>
          <w:trHeight w:val="565"/>
        </w:trPr>
        <w:tc>
          <w:tcPr>
            <w:tcW w:w="567" w:type="dxa"/>
            <w:vMerge/>
            <w:shd w:val="clear" w:color="auto" w:fill="F2F2F2"/>
          </w:tcPr>
          <w:p w14:paraId="772D43B8" w14:textId="77777777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1E8BDFA2" w14:textId="7A9BE2A4" w:rsidR="00140106" w:rsidRPr="0092722C" w:rsidRDefault="00140106" w:rsidP="0014010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informacijski sistem je </w:t>
            </w:r>
            <w:r w:rsidRPr="007E0B17">
              <w:rPr>
                <w:rFonts w:ascii="Arial" w:hAnsi="Arial" w:cs="Arial"/>
                <w:i/>
                <w:lang w:val="sl-SI"/>
              </w:rPr>
              <w:t>na dan objave obvestila o tem naročilu na Portalu javnih naroč</w:t>
            </w:r>
            <w:r>
              <w:rPr>
                <w:rFonts w:ascii="Arial" w:hAnsi="Arial" w:cs="Arial"/>
                <w:i/>
                <w:lang w:val="sl-SI"/>
              </w:rPr>
              <w:t>il v produkcijskem obratovanju:</w:t>
            </w:r>
          </w:p>
        </w:tc>
        <w:tc>
          <w:tcPr>
            <w:tcW w:w="4898" w:type="dxa"/>
            <w:shd w:val="clear" w:color="auto" w:fill="auto"/>
          </w:tcPr>
          <w:p w14:paraId="007AAA85" w14:textId="77777777" w:rsidR="00140106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  <w:p w14:paraId="770F1201" w14:textId="7CEC5208" w:rsidR="00140106" w:rsidRPr="0092722C" w:rsidRDefault="00140106" w:rsidP="0014010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95A77">
              <w:rPr>
                <w:rFonts w:cs="Arial"/>
                <w:lang w:val="sl-SI" w:eastAsia="sl-SI"/>
              </w:rPr>
            </w:r>
            <w:r w:rsidR="00695A77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451F3A" w:rsidRPr="00695A77" w14:paraId="303CAE19" w14:textId="77777777" w:rsidTr="00451F3A">
        <w:trPr>
          <w:trHeight w:val="949"/>
        </w:trPr>
        <w:tc>
          <w:tcPr>
            <w:tcW w:w="567" w:type="dxa"/>
            <w:vMerge/>
            <w:shd w:val="clear" w:color="auto" w:fill="F2F2F2"/>
          </w:tcPr>
          <w:p w14:paraId="6B36A1CC" w14:textId="77777777" w:rsidR="00451F3A" w:rsidRPr="0092722C" w:rsidRDefault="00451F3A" w:rsidP="00451F3A">
            <w:pPr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715" w:type="dxa"/>
            <w:shd w:val="clear" w:color="auto" w:fill="F2F2F2"/>
            <w:vAlign w:val="center"/>
          </w:tcPr>
          <w:p w14:paraId="29EA05F3" w14:textId="258BD3BB" w:rsidR="00451F3A" w:rsidRPr="0092722C" w:rsidRDefault="00901CD3" w:rsidP="00451F3A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lang w:val="sl-SI"/>
              </w:rPr>
              <w:t xml:space="preserve">projekta </w:t>
            </w:r>
            <w:r w:rsidRPr="0092722C">
              <w:rPr>
                <w:rFonts w:ascii="Arial" w:hAnsi="Arial" w:cs="Arial"/>
                <w:i/>
                <w:lang w:val="sl-SI"/>
              </w:rPr>
              <w:t>in    telefonske številke ali  elektronski naslov, kjer je mogoče navedeno preveriti:</w:t>
            </w:r>
          </w:p>
        </w:tc>
        <w:tc>
          <w:tcPr>
            <w:tcW w:w="4898" w:type="dxa"/>
            <w:shd w:val="clear" w:color="auto" w:fill="auto"/>
          </w:tcPr>
          <w:p w14:paraId="11F2F20E" w14:textId="77777777" w:rsidR="00451F3A" w:rsidRPr="00B70D7E" w:rsidRDefault="00451F3A" w:rsidP="00451F3A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  <w:lang w:val="sl-SI"/>
              </w:rPr>
              <w:t>.</w:t>
            </w:r>
          </w:p>
        </w:tc>
      </w:tr>
    </w:tbl>
    <w:p w14:paraId="78125C5F" w14:textId="77777777" w:rsidR="00451F3A" w:rsidRDefault="00451F3A" w:rsidP="00831DDE">
      <w:pPr>
        <w:rPr>
          <w:rFonts w:ascii="Arial" w:hAnsi="Arial" w:cs="Arial"/>
          <w:lang w:val="sl-SI"/>
        </w:rPr>
      </w:pPr>
    </w:p>
    <w:p w14:paraId="7614D431" w14:textId="77777777" w:rsidR="00451F3A" w:rsidRDefault="00451F3A" w:rsidP="00831DDE">
      <w:pPr>
        <w:rPr>
          <w:rFonts w:ascii="Arial" w:hAnsi="Arial" w:cs="Arial"/>
          <w:lang w:val="sl-SI"/>
        </w:rPr>
      </w:pPr>
    </w:p>
    <w:p w14:paraId="580DA018" w14:textId="3B5B8BEA" w:rsidR="00831DDE" w:rsidRPr="00831DDE" w:rsidRDefault="00831DDE" w:rsidP="00831DDE">
      <w:pPr>
        <w:rPr>
          <w:rFonts w:ascii="Arial" w:hAnsi="Arial" w:cs="Arial"/>
          <w:lang w:val="sl-SI"/>
        </w:rPr>
      </w:pPr>
      <w:r w:rsidRPr="00831DDE">
        <w:rPr>
          <w:rFonts w:ascii="Arial" w:hAnsi="Arial" w:cs="Arial"/>
          <w:lang w:val="sl-SI"/>
        </w:rPr>
        <w:t>Pod kazensko in materialno odgovornostjo izjavljamo, da so navedeni podatki o prijavljenem kadru in njegovi usposobljenosti resnični.</w:t>
      </w:r>
    </w:p>
    <w:p w14:paraId="1DC3A72A" w14:textId="77777777" w:rsidR="00831DDE" w:rsidRPr="00831DDE" w:rsidRDefault="00831DDE" w:rsidP="00831DDE">
      <w:pPr>
        <w:rPr>
          <w:rFonts w:ascii="Arial" w:hAnsi="Arial" w:cs="Arial"/>
          <w:lang w:val="sl-SI"/>
        </w:rPr>
      </w:pPr>
    </w:p>
    <w:p w14:paraId="75F0C60E" w14:textId="77777777" w:rsidR="002A2ADA" w:rsidRPr="00831DDE" w:rsidRDefault="00831DDE" w:rsidP="00831DDE">
      <w:pPr>
        <w:rPr>
          <w:rFonts w:ascii="Arial" w:hAnsi="Arial" w:cs="Arial"/>
          <w:highlight w:val="yellow"/>
          <w:lang w:val="sl-SI"/>
        </w:rPr>
      </w:pPr>
      <w:r w:rsidRPr="00831DDE">
        <w:rPr>
          <w:rFonts w:ascii="Arial" w:hAnsi="Arial" w:cs="Arial"/>
          <w:lang w:val="sl-SI"/>
        </w:rPr>
        <w:t>Ponudnik dovoljuje naročniku, da verodostojnost referenc preveri pri navedenem naročniku referenčnega posla.</w:t>
      </w:r>
    </w:p>
    <w:p w14:paraId="30EAF216" w14:textId="2A6F3ADD" w:rsidR="00E23E1F" w:rsidRDefault="00E23E1F" w:rsidP="00E23E1F">
      <w:pPr>
        <w:spacing w:line="360" w:lineRule="auto"/>
        <w:rPr>
          <w:rFonts w:ascii="Arial" w:hAnsi="Arial" w:cs="Arial"/>
          <w:lang w:val="sl-SI" w:eastAsia="sl-SI"/>
        </w:rPr>
      </w:pPr>
    </w:p>
    <w:p w14:paraId="6866EC2B" w14:textId="7F6DFB28" w:rsidR="00B13B6A" w:rsidRPr="0092722C" w:rsidRDefault="00B13B6A" w:rsidP="00E23E1F">
      <w:pPr>
        <w:spacing w:line="360" w:lineRule="auto"/>
        <w:rPr>
          <w:rFonts w:ascii="Arial" w:hAnsi="Arial" w:cs="Arial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C2437F" w:rsidRPr="00C2437F" w14:paraId="758C15F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4055F827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D1DD8EB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1786A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A95F2B0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C2437F" w:rsidRPr="00C2437F" w14:paraId="17749D0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1A3472C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23736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100E80EC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C2437F" w:rsidRPr="00C2437F" w14:paraId="15F361F5" w14:textId="77777777" w:rsidTr="00D87013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6FB9C1D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444EC8FF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D81C1C5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3501C11B" w14:textId="77777777" w:rsidR="00C2437F" w:rsidRPr="00C2437F" w:rsidRDefault="00C2437F" w:rsidP="00C2437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92722C" w:rsidRDefault="00CB5A89" w:rsidP="00E23E1F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CB5A89" w:rsidRPr="0092722C" w:rsidSect="007139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0B85E" w14:textId="77777777" w:rsidR="00263329" w:rsidRDefault="00263329">
      <w:r>
        <w:separator/>
      </w:r>
    </w:p>
  </w:endnote>
  <w:endnote w:type="continuationSeparator" w:id="0">
    <w:p w14:paraId="166246C9" w14:textId="77777777" w:rsidR="00263329" w:rsidRDefault="0026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F6711" w14:textId="77777777" w:rsidR="00263329" w:rsidRDefault="0026332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263329" w14:paraId="330BFEC8" w14:textId="77777777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14:paraId="5C41B83F" w14:textId="0DC08985" w:rsidR="00263329" w:rsidRDefault="00263329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4300-18/2020</w:t>
          </w:r>
          <w:r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</w:t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t>1</w:t>
          </w:r>
          <w:r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p w14:paraId="604634A2" w14:textId="77777777" w:rsidR="00263329" w:rsidRDefault="00263329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14:paraId="005E0C56" w14:textId="77777777" w:rsidR="00263329" w:rsidRDefault="00263329">
          <w:pPr>
            <w:spacing w:before="40"/>
          </w:pPr>
        </w:p>
      </w:tc>
    </w:tr>
  </w:tbl>
  <w:p w14:paraId="6E3A19B1" w14:textId="77777777" w:rsidR="00263329" w:rsidRDefault="00263329">
    <w:pPr>
      <w:pStyle w:val="Noga"/>
    </w:pPr>
  </w:p>
  <w:p w14:paraId="45F89E20" w14:textId="77777777" w:rsidR="00263329" w:rsidRDefault="0026332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2EBBD" w14:textId="77777777" w:rsidR="00263329" w:rsidRDefault="002633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9B7E0" w14:textId="77777777" w:rsidR="00263329" w:rsidRDefault="00263329">
      <w:r>
        <w:separator/>
      </w:r>
    </w:p>
  </w:footnote>
  <w:footnote w:type="continuationSeparator" w:id="0">
    <w:p w14:paraId="6D32E345" w14:textId="77777777" w:rsidR="00263329" w:rsidRDefault="00263329">
      <w:r>
        <w:continuationSeparator/>
      </w:r>
    </w:p>
  </w:footnote>
  <w:footnote w:id="1">
    <w:p w14:paraId="7E17FC26" w14:textId="1DF7EAD1" w:rsidR="00263329" w:rsidRPr="00451F3A" w:rsidRDefault="00263329">
      <w:pPr>
        <w:pStyle w:val="Sprotnaopomba-besedilo"/>
        <w:rPr>
          <w:lang w:val="it-IT"/>
        </w:rPr>
      </w:pPr>
      <w:r>
        <w:rPr>
          <w:rStyle w:val="Sprotnaopomba-sklic"/>
        </w:rPr>
        <w:footnoteRef/>
      </w:r>
      <w:r w:rsidRPr="00451F3A">
        <w:rPr>
          <w:lang w:val="it-IT"/>
        </w:rPr>
        <w:t xml:space="preserve"> </w:t>
      </w:r>
      <w:r w:rsidRPr="00451F3A">
        <w:rPr>
          <w:rFonts w:ascii="Arial" w:hAnsi="Arial" w:cs="Arial"/>
          <w:sz w:val="18"/>
          <w:szCs w:val="18"/>
          <w:lang w:val="sl-SI"/>
        </w:rPr>
        <w:t>Ponudnik lahko v obrazec vp</w:t>
      </w:r>
      <w:r>
        <w:rPr>
          <w:rFonts w:ascii="Arial" w:hAnsi="Arial" w:cs="Arial"/>
          <w:sz w:val="18"/>
          <w:szCs w:val="18"/>
          <w:lang w:val="sl-SI"/>
        </w:rPr>
        <w:t>i</w:t>
      </w:r>
      <w:r w:rsidRPr="00451F3A">
        <w:rPr>
          <w:rFonts w:ascii="Arial" w:hAnsi="Arial" w:cs="Arial"/>
          <w:sz w:val="18"/>
          <w:szCs w:val="18"/>
          <w:lang w:val="sl-SI"/>
        </w:rPr>
        <w:t>še več referenčnih poslov vodje projekta</w:t>
      </w:r>
      <w:r>
        <w:rPr>
          <w:rFonts w:ascii="Arial" w:hAnsi="Arial" w:cs="Arial"/>
          <w:sz w:val="18"/>
          <w:szCs w:val="18"/>
          <w:lang w:val="sl-SI"/>
        </w:rPr>
        <w:t xml:space="preserve">, vendar bo 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za reference </w:t>
      </w:r>
      <w:r>
        <w:rPr>
          <w:rFonts w:ascii="Arial" w:hAnsi="Arial" w:cs="Arial"/>
          <w:sz w:val="18"/>
          <w:szCs w:val="18"/>
          <w:lang w:val="sl-SI"/>
        </w:rPr>
        <w:t xml:space="preserve">prijavljenega </w:t>
      </w:r>
      <w:r w:rsidRPr="00451F3A">
        <w:rPr>
          <w:rFonts w:ascii="Arial" w:hAnsi="Arial" w:cs="Arial"/>
          <w:sz w:val="18"/>
          <w:szCs w:val="18"/>
          <w:lang w:val="sl-SI"/>
        </w:rPr>
        <w:t>vodj</w:t>
      </w:r>
      <w:r>
        <w:rPr>
          <w:rFonts w:ascii="Arial" w:hAnsi="Arial" w:cs="Arial"/>
          <w:sz w:val="18"/>
          <w:szCs w:val="18"/>
          <w:lang w:val="sl-SI"/>
        </w:rPr>
        <w:t>e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projekta prej</w:t>
      </w:r>
      <w:r>
        <w:rPr>
          <w:rFonts w:ascii="Arial" w:hAnsi="Arial" w:cs="Arial"/>
          <w:sz w:val="18"/>
          <w:szCs w:val="18"/>
          <w:lang w:val="sl-SI"/>
        </w:rPr>
        <w:t>el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največ 10 točk (za 1 priznano referenc</w:t>
      </w:r>
      <w:r>
        <w:rPr>
          <w:rFonts w:ascii="Arial" w:hAnsi="Arial" w:cs="Arial"/>
          <w:sz w:val="18"/>
          <w:szCs w:val="18"/>
          <w:lang w:val="sl-SI"/>
        </w:rPr>
        <w:t>o)</w:t>
      </w:r>
      <w:r w:rsidRPr="00451F3A">
        <w:rPr>
          <w:rFonts w:ascii="Arial" w:hAnsi="Arial" w:cs="Arial"/>
          <w:sz w:val="18"/>
          <w:szCs w:val="18"/>
          <w:lang w:val="sl-SI"/>
        </w:rPr>
        <w:t>.</w:t>
      </w:r>
    </w:p>
  </w:footnote>
  <w:footnote w:id="2">
    <w:p w14:paraId="22EFB29A" w14:textId="4AF82453" w:rsidR="00263329" w:rsidRPr="002D3459" w:rsidRDefault="00263329" w:rsidP="00451F3A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 w:rsidRPr="00EB006D">
        <w:rPr>
          <w:lang w:val="it-IT"/>
        </w:rPr>
        <w:t xml:space="preserve"> </w:t>
      </w:r>
      <w:r w:rsidRPr="00D22707">
        <w:rPr>
          <w:rFonts w:ascii="Arial" w:hAnsi="Arial" w:cs="Arial"/>
          <w:sz w:val="18"/>
          <w:szCs w:val="18"/>
          <w:lang w:val="sl-SI"/>
        </w:rPr>
        <w:t>P</w:t>
      </w:r>
      <w:r w:rsidRPr="00451F3A">
        <w:rPr>
          <w:rFonts w:ascii="Arial" w:hAnsi="Arial" w:cs="Arial"/>
          <w:sz w:val="18"/>
          <w:szCs w:val="18"/>
          <w:lang w:val="sl-SI"/>
        </w:rPr>
        <w:t>onudnik lahko v obrazec vp</w:t>
      </w:r>
      <w:r>
        <w:rPr>
          <w:rFonts w:ascii="Arial" w:hAnsi="Arial" w:cs="Arial"/>
          <w:sz w:val="18"/>
          <w:szCs w:val="18"/>
          <w:lang w:val="sl-SI"/>
        </w:rPr>
        <w:t>i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še več referenčnih poslov </w:t>
      </w:r>
      <w:r>
        <w:rPr>
          <w:rFonts w:ascii="Arial" w:hAnsi="Arial" w:cs="Arial"/>
          <w:sz w:val="18"/>
          <w:szCs w:val="18"/>
          <w:lang w:val="sl-SI"/>
        </w:rPr>
        <w:t>programerja, vendar bo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za reference </w:t>
      </w:r>
      <w:r>
        <w:rPr>
          <w:rFonts w:ascii="Arial" w:hAnsi="Arial" w:cs="Arial"/>
          <w:sz w:val="18"/>
          <w:szCs w:val="18"/>
          <w:lang w:val="sl-SI"/>
        </w:rPr>
        <w:t>prijavljenega programerja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prej</w:t>
      </w:r>
      <w:r>
        <w:rPr>
          <w:rFonts w:ascii="Arial" w:hAnsi="Arial" w:cs="Arial"/>
          <w:sz w:val="18"/>
          <w:szCs w:val="18"/>
          <w:lang w:val="sl-SI"/>
        </w:rPr>
        <w:t>el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največ </w:t>
      </w:r>
      <w:r>
        <w:rPr>
          <w:rFonts w:ascii="Arial" w:hAnsi="Arial" w:cs="Arial"/>
          <w:sz w:val="18"/>
          <w:szCs w:val="18"/>
          <w:lang w:val="sl-SI"/>
        </w:rPr>
        <w:t>20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točk (</w:t>
      </w:r>
      <w:r>
        <w:rPr>
          <w:rFonts w:ascii="Arial" w:hAnsi="Arial" w:cs="Arial"/>
          <w:sz w:val="18"/>
          <w:szCs w:val="18"/>
          <w:lang w:val="sl-SI"/>
        </w:rPr>
        <w:t xml:space="preserve">po 10 točk 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za </w:t>
      </w:r>
      <w:r>
        <w:rPr>
          <w:rFonts w:ascii="Arial" w:hAnsi="Arial" w:cs="Arial"/>
          <w:sz w:val="18"/>
          <w:szCs w:val="18"/>
          <w:lang w:val="sl-SI"/>
        </w:rPr>
        <w:t>vsako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 priznano referenc</w:t>
      </w:r>
      <w:r>
        <w:rPr>
          <w:rFonts w:ascii="Arial" w:hAnsi="Arial" w:cs="Arial"/>
          <w:sz w:val="18"/>
          <w:szCs w:val="18"/>
          <w:lang w:val="sl-SI"/>
        </w:rPr>
        <w:t>o</w:t>
      </w:r>
      <w:r w:rsidRPr="00451F3A">
        <w:rPr>
          <w:rFonts w:ascii="Arial" w:hAnsi="Arial" w:cs="Arial"/>
          <w:sz w:val="18"/>
          <w:szCs w:val="18"/>
          <w:lang w:val="sl-SI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F12B7" w14:textId="77777777" w:rsidR="00263329" w:rsidRDefault="0026332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13F09" w14:textId="13D16292" w:rsidR="00263329" w:rsidRDefault="00263329" w:rsidP="00CA5A33">
    <w:pPr>
      <w:rPr>
        <w:rFonts w:ascii="Arial" w:hAnsi="Arial" w:cs="Arial"/>
      </w:rPr>
    </w:pPr>
    <w:r>
      <w:rPr>
        <w:noProof/>
      </w:rPr>
      <w:drawing>
        <wp:anchor distT="0" distB="0" distL="114935" distR="114935" simplePos="0" relativeHeight="251657728" behindDoc="1" locked="0" layoutInCell="1" allowOverlap="1" wp14:anchorId="74D3D825" wp14:editId="44176D27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EBFDC3" w14:textId="77777777" w:rsidR="00263329" w:rsidRPr="002D1E28" w:rsidRDefault="00263329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7772CBDF" w14:textId="77777777" w:rsidR="00263329" w:rsidRDefault="0026332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B0418" w14:textId="77777777" w:rsidR="00263329" w:rsidRDefault="002633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001E7"/>
    <w:rsid w:val="00002062"/>
    <w:rsid w:val="00060336"/>
    <w:rsid w:val="0006310D"/>
    <w:rsid w:val="00064B46"/>
    <w:rsid w:val="000828E0"/>
    <w:rsid w:val="00086749"/>
    <w:rsid w:val="000B23FB"/>
    <w:rsid w:val="00124639"/>
    <w:rsid w:val="00127916"/>
    <w:rsid w:val="00140106"/>
    <w:rsid w:val="00172B3A"/>
    <w:rsid w:val="00191ED7"/>
    <w:rsid w:val="001C4F06"/>
    <w:rsid w:val="001E1CA0"/>
    <w:rsid w:val="001E2D3C"/>
    <w:rsid w:val="001F33CE"/>
    <w:rsid w:val="00255D14"/>
    <w:rsid w:val="00262D9F"/>
    <w:rsid w:val="00263329"/>
    <w:rsid w:val="002A2ADA"/>
    <w:rsid w:val="002D1E28"/>
    <w:rsid w:val="002D3459"/>
    <w:rsid w:val="002E44E4"/>
    <w:rsid w:val="002E60EB"/>
    <w:rsid w:val="002E7F22"/>
    <w:rsid w:val="002F5780"/>
    <w:rsid w:val="003607B2"/>
    <w:rsid w:val="00376E4E"/>
    <w:rsid w:val="00393DDA"/>
    <w:rsid w:val="00426387"/>
    <w:rsid w:val="00430578"/>
    <w:rsid w:val="00451F3A"/>
    <w:rsid w:val="004611D6"/>
    <w:rsid w:val="004A115A"/>
    <w:rsid w:val="004A7F99"/>
    <w:rsid w:val="00530F31"/>
    <w:rsid w:val="00533666"/>
    <w:rsid w:val="00534078"/>
    <w:rsid w:val="00535389"/>
    <w:rsid w:val="005463BA"/>
    <w:rsid w:val="005515B0"/>
    <w:rsid w:val="00556621"/>
    <w:rsid w:val="005629A1"/>
    <w:rsid w:val="00595ECF"/>
    <w:rsid w:val="005B3B84"/>
    <w:rsid w:val="005D067B"/>
    <w:rsid w:val="005E79B4"/>
    <w:rsid w:val="00620C27"/>
    <w:rsid w:val="00643BDF"/>
    <w:rsid w:val="006939FB"/>
    <w:rsid w:val="00695A77"/>
    <w:rsid w:val="006F2F12"/>
    <w:rsid w:val="006F6229"/>
    <w:rsid w:val="007139D2"/>
    <w:rsid w:val="007357EB"/>
    <w:rsid w:val="00761915"/>
    <w:rsid w:val="00777223"/>
    <w:rsid w:val="007876CF"/>
    <w:rsid w:val="00815CBC"/>
    <w:rsid w:val="00822706"/>
    <w:rsid w:val="00831DDE"/>
    <w:rsid w:val="00857F77"/>
    <w:rsid w:val="008633B5"/>
    <w:rsid w:val="00870CB8"/>
    <w:rsid w:val="00872673"/>
    <w:rsid w:val="0088664C"/>
    <w:rsid w:val="008B1F7A"/>
    <w:rsid w:val="008D7731"/>
    <w:rsid w:val="008E05DD"/>
    <w:rsid w:val="0090040C"/>
    <w:rsid w:val="00901CD3"/>
    <w:rsid w:val="00911CE4"/>
    <w:rsid w:val="0092722C"/>
    <w:rsid w:val="009873CA"/>
    <w:rsid w:val="00997E01"/>
    <w:rsid w:val="009A0656"/>
    <w:rsid w:val="009A6CF5"/>
    <w:rsid w:val="009D776F"/>
    <w:rsid w:val="009F1874"/>
    <w:rsid w:val="009F3A60"/>
    <w:rsid w:val="00A0083A"/>
    <w:rsid w:val="00A07160"/>
    <w:rsid w:val="00A16D4E"/>
    <w:rsid w:val="00A42D66"/>
    <w:rsid w:val="00A7112C"/>
    <w:rsid w:val="00A7533B"/>
    <w:rsid w:val="00AB647B"/>
    <w:rsid w:val="00AC29AF"/>
    <w:rsid w:val="00AC4040"/>
    <w:rsid w:val="00B016BC"/>
    <w:rsid w:val="00B13B6A"/>
    <w:rsid w:val="00B375B2"/>
    <w:rsid w:val="00B543EA"/>
    <w:rsid w:val="00B70D7E"/>
    <w:rsid w:val="00B80A04"/>
    <w:rsid w:val="00BA7AB1"/>
    <w:rsid w:val="00BB60DD"/>
    <w:rsid w:val="00BF5C42"/>
    <w:rsid w:val="00C12DF2"/>
    <w:rsid w:val="00C2437F"/>
    <w:rsid w:val="00C82C03"/>
    <w:rsid w:val="00CA5A33"/>
    <w:rsid w:val="00CB4F47"/>
    <w:rsid w:val="00CB5A89"/>
    <w:rsid w:val="00CC3FC8"/>
    <w:rsid w:val="00CE718D"/>
    <w:rsid w:val="00D22707"/>
    <w:rsid w:val="00D257F2"/>
    <w:rsid w:val="00D26A2C"/>
    <w:rsid w:val="00D46ED7"/>
    <w:rsid w:val="00D72B20"/>
    <w:rsid w:val="00D76247"/>
    <w:rsid w:val="00D87013"/>
    <w:rsid w:val="00DB73E5"/>
    <w:rsid w:val="00DE7BC1"/>
    <w:rsid w:val="00E15521"/>
    <w:rsid w:val="00E23E1F"/>
    <w:rsid w:val="00E3306D"/>
    <w:rsid w:val="00E3491E"/>
    <w:rsid w:val="00E872EE"/>
    <w:rsid w:val="00E9179D"/>
    <w:rsid w:val="00E93E99"/>
    <w:rsid w:val="00EA3E52"/>
    <w:rsid w:val="00EB006D"/>
    <w:rsid w:val="00EB1ACD"/>
    <w:rsid w:val="00F00599"/>
    <w:rsid w:val="00F06F89"/>
    <w:rsid w:val="00F12FA4"/>
    <w:rsid w:val="00F420A3"/>
    <w:rsid w:val="00F44D94"/>
    <w:rsid w:val="00F46F21"/>
    <w:rsid w:val="00F62737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70F72B61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451F3A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DCB193-9196-4F12-854E-71F73499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2020-09-10T07:28:00Z</cp:lastPrinted>
  <dcterms:created xsi:type="dcterms:W3CDTF">2020-10-21T08:24:00Z</dcterms:created>
  <dcterms:modified xsi:type="dcterms:W3CDTF">2020-11-02T07:07:00Z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